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77F84" w14:textId="77777777"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        </w:t>
      </w:r>
      <w:r>
        <w:rPr>
          <w:rFonts w:ascii="Times New Roman" w:eastAsia="Times New Roman" w:hAnsi="Times New Roman" w:cs="Times New Roman"/>
          <w:noProof/>
          <w:lang w:eastAsia="hr-HR" w:bidi="ar-SA"/>
        </w:rPr>
        <w:drawing>
          <wp:inline distT="0" distB="0" distL="0" distR="0" wp14:anchorId="76AAD765" wp14:editId="131643D1">
            <wp:extent cx="703438" cy="923763"/>
            <wp:effectExtent l="0" t="0" r="1412" b="0"/>
            <wp:docPr id="1" name="Sl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3438" cy="92376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F539DE8" w14:textId="77777777"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REPUBLIKA HRVATSKA</w:t>
      </w:r>
    </w:p>
    <w:p w14:paraId="05DD948B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KRAPINSKO- ZAGORSKA ŽUPANIJA</w:t>
      </w:r>
    </w:p>
    <w:p w14:paraId="20984202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GRAD</w:t>
      </w:r>
      <w:r w:rsidR="002C3036">
        <w:rPr>
          <w:rFonts w:ascii="Times New Roman" w:hAnsi="Times New Roman" w:cs="Times New Roman"/>
        </w:rPr>
        <w:t xml:space="preserve"> PREGRADA</w:t>
      </w:r>
    </w:p>
    <w:p w14:paraId="0C291255" w14:textId="77777777" w:rsidR="00BE1264" w:rsidRDefault="00BE126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GRADSKO VIJEĆE</w:t>
      </w:r>
    </w:p>
    <w:p w14:paraId="563A40E9" w14:textId="77777777" w:rsidR="002C3036" w:rsidRDefault="002C3036" w:rsidP="006F58F4">
      <w:pPr>
        <w:pStyle w:val="Standard"/>
        <w:rPr>
          <w:rFonts w:ascii="Times New Roman" w:hAnsi="Times New Roman" w:cs="Times New Roman"/>
        </w:rPr>
      </w:pPr>
    </w:p>
    <w:p w14:paraId="4186CB22" w14:textId="77777777" w:rsidR="00C70538" w:rsidRDefault="00C70538" w:rsidP="000C51DA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482AFC" w14:textId="202B8B2C" w:rsidR="000C51DA" w:rsidRPr="000C51DA" w:rsidRDefault="000C51DA" w:rsidP="000C51DA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51DA">
        <w:rPr>
          <w:rFonts w:ascii="Times New Roman" w:hAnsi="Times New Roman" w:cs="Times New Roman"/>
          <w:b/>
          <w:bCs/>
          <w:sz w:val="28"/>
          <w:szCs w:val="28"/>
        </w:rPr>
        <w:t>GLASAČKI LISTIĆ</w:t>
      </w:r>
    </w:p>
    <w:p w14:paraId="58C8ABA0" w14:textId="77777777" w:rsidR="000C51DA" w:rsidRPr="000C51DA" w:rsidRDefault="000C51DA" w:rsidP="000C51DA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3B2E6107" w14:textId="172E9649" w:rsidR="00971417" w:rsidRDefault="000C51DA" w:rsidP="000C51DA">
      <w:pPr>
        <w:pStyle w:val="Standard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 izbor</w:t>
      </w:r>
      <w:r w:rsidR="00971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članova/</w:t>
      </w:r>
      <w:proofErr w:type="spellStart"/>
      <w:r>
        <w:rPr>
          <w:rFonts w:ascii="Times New Roman" w:hAnsi="Times New Roman" w:cs="Times New Roman"/>
        </w:rPr>
        <w:t>ica</w:t>
      </w:r>
      <w:proofErr w:type="spellEnd"/>
    </w:p>
    <w:p w14:paraId="4F75416E" w14:textId="77777777" w:rsidR="000C51DA" w:rsidRDefault="000C51DA" w:rsidP="000C51DA">
      <w:pPr>
        <w:pStyle w:val="Standard"/>
        <w:tabs>
          <w:tab w:val="left" w:pos="158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Savjeta mladih Grada Pregrade</w:t>
      </w:r>
    </w:p>
    <w:p w14:paraId="7D4D1D3C" w14:textId="6AB1D4F5" w:rsidR="002C3036" w:rsidRDefault="000C51DA" w:rsidP="000C51DA">
      <w:pPr>
        <w:pStyle w:val="Standard"/>
        <w:tabs>
          <w:tab w:val="left" w:pos="1584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 njihovih zamjenika</w:t>
      </w:r>
    </w:p>
    <w:p w14:paraId="126782E2" w14:textId="77777777" w:rsidR="001A6A3C" w:rsidRDefault="001A6A3C" w:rsidP="00C70538">
      <w:pPr>
        <w:pStyle w:val="Standard"/>
        <w:tabs>
          <w:tab w:val="left" w:pos="1584"/>
        </w:tabs>
        <w:rPr>
          <w:rFonts w:ascii="Times New Roman" w:hAnsi="Times New Roman" w:cs="Times New Roman"/>
        </w:rPr>
      </w:pPr>
    </w:p>
    <w:tbl>
      <w:tblPr>
        <w:tblStyle w:val="Reetkatablice"/>
        <w:tblW w:w="1076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18"/>
        <w:gridCol w:w="3475"/>
        <w:gridCol w:w="3088"/>
        <w:gridCol w:w="3281"/>
      </w:tblGrid>
      <w:tr w:rsidR="00C70538" w14:paraId="716556C2" w14:textId="433875D9" w:rsidTr="00C70538">
        <w:trPr>
          <w:trHeight w:val="1207"/>
        </w:trPr>
        <w:tc>
          <w:tcPr>
            <w:tcW w:w="918" w:type="dxa"/>
          </w:tcPr>
          <w:p w14:paraId="607D7285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9B7A7A6" w14:textId="33C3255F" w:rsidR="00C70538" w:rsidRDefault="00C70538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Red.br.</w:t>
            </w:r>
          </w:p>
        </w:tc>
        <w:tc>
          <w:tcPr>
            <w:tcW w:w="3475" w:type="dxa"/>
          </w:tcPr>
          <w:p w14:paraId="430046EF" w14:textId="77777777" w:rsidR="0066375D" w:rsidRDefault="0066375D" w:rsidP="00C70538">
            <w:pPr>
              <w:ind w:left="-302" w:firstLine="302"/>
              <w:rPr>
                <w:rFonts w:ascii="Times New Roman" w:hAnsi="Times New Roman" w:cs="Times New Roman"/>
                <w:sz w:val="24"/>
              </w:rPr>
            </w:pPr>
          </w:p>
          <w:p w14:paraId="4EE11273" w14:textId="479F3D52" w:rsidR="00C70538" w:rsidRDefault="00C70538" w:rsidP="00C70538">
            <w:pPr>
              <w:ind w:left="-302" w:firstLine="302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Predloženi kandidat za člana:</w:t>
            </w:r>
          </w:p>
        </w:tc>
        <w:tc>
          <w:tcPr>
            <w:tcW w:w="3088" w:type="dxa"/>
          </w:tcPr>
          <w:p w14:paraId="3DDB2498" w14:textId="77777777" w:rsidR="0066375D" w:rsidRDefault="0066375D" w:rsidP="00C70538">
            <w:pPr>
              <w:rPr>
                <w:rFonts w:ascii="Times New Roman" w:hAnsi="Times New Roman" w:cs="Times New Roman"/>
                <w:sz w:val="24"/>
              </w:rPr>
            </w:pPr>
          </w:p>
          <w:p w14:paraId="2B8D93A1" w14:textId="7CAE17FC" w:rsidR="00C70538" w:rsidRDefault="00C70538" w:rsidP="00C70538">
            <w:pPr>
              <w:rPr>
                <w:rFonts w:ascii="Times New Roman" w:hAnsi="Times New Roman" w:cs="Times New Roman"/>
                <w:sz w:val="24"/>
              </w:rPr>
            </w:pPr>
            <w:r w:rsidRPr="003821EB">
              <w:rPr>
                <w:rFonts w:ascii="Times New Roman" w:hAnsi="Times New Roman" w:cs="Times New Roman"/>
                <w:sz w:val="24"/>
              </w:rPr>
              <w:t>Predloženi kandidat za</w:t>
            </w:r>
            <w:r>
              <w:rPr>
                <w:rFonts w:ascii="Times New Roman" w:hAnsi="Times New Roman" w:cs="Times New Roman"/>
                <w:sz w:val="24"/>
              </w:rPr>
              <w:t xml:space="preserve"> zamjenika</w:t>
            </w:r>
            <w:r w:rsidRPr="003821EB">
              <w:rPr>
                <w:rFonts w:ascii="Times New Roman" w:hAnsi="Times New Roman" w:cs="Times New Roman"/>
                <w:sz w:val="24"/>
              </w:rPr>
              <w:t xml:space="preserve"> člana:</w:t>
            </w:r>
          </w:p>
        </w:tc>
        <w:tc>
          <w:tcPr>
            <w:tcW w:w="3281" w:type="dxa"/>
          </w:tcPr>
          <w:p w14:paraId="774A94F7" w14:textId="77777777" w:rsidR="0066375D" w:rsidRDefault="0066375D" w:rsidP="00C70538">
            <w:pPr>
              <w:rPr>
                <w:rFonts w:ascii="Times New Roman" w:hAnsi="Times New Roman" w:cs="Times New Roman"/>
                <w:sz w:val="24"/>
              </w:rPr>
            </w:pPr>
          </w:p>
          <w:p w14:paraId="680DED9B" w14:textId="1B17B369" w:rsidR="00C70538" w:rsidRPr="003821EB" w:rsidRDefault="00C70538" w:rsidP="00C70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Predlagatelj:</w:t>
            </w:r>
          </w:p>
        </w:tc>
      </w:tr>
      <w:tr w:rsidR="00C70538" w14:paraId="5AA4CB30" w14:textId="79614319" w:rsidTr="00C70538">
        <w:trPr>
          <w:trHeight w:val="1239"/>
        </w:trPr>
        <w:tc>
          <w:tcPr>
            <w:tcW w:w="918" w:type="dxa"/>
          </w:tcPr>
          <w:p w14:paraId="37B5CFBF" w14:textId="77777777" w:rsidR="0066375D" w:rsidRDefault="0066375D" w:rsidP="006637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7BE576C" w14:textId="176924CF" w:rsidR="00C70538" w:rsidRDefault="00C70538" w:rsidP="006637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475" w:type="dxa"/>
          </w:tcPr>
          <w:p w14:paraId="0B07EF3A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A715B23" w14:textId="54EFB537" w:rsidR="00C70538" w:rsidRDefault="00C70538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Hrvoje Novak</w:t>
            </w:r>
          </w:p>
        </w:tc>
        <w:tc>
          <w:tcPr>
            <w:tcW w:w="3088" w:type="dxa"/>
          </w:tcPr>
          <w:p w14:paraId="74FC8110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9C2362A" w14:textId="4A713B4B" w:rsidR="00C70538" w:rsidRDefault="00C70538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Ema Javornik</w:t>
            </w:r>
          </w:p>
        </w:tc>
        <w:tc>
          <w:tcPr>
            <w:tcW w:w="3281" w:type="dxa"/>
          </w:tcPr>
          <w:p w14:paraId="3879C63F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3581696" w14:textId="5F04067D" w:rsidR="00C70538" w:rsidRPr="0066375D" w:rsidRDefault="00C70538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Pregrada.info – Udruga za mlade </w:t>
            </w:r>
          </w:p>
        </w:tc>
      </w:tr>
      <w:tr w:rsidR="00C70538" w14:paraId="1C78C6A6" w14:textId="05673FC1" w:rsidTr="00C70538">
        <w:trPr>
          <w:trHeight w:val="1207"/>
        </w:trPr>
        <w:tc>
          <w:tcPr>
            <w:tcW w:w="918" w:type="dxa"/>
          </w:tcPr>
          <w:p w14:paraId="3A55A5C0" w14:textId="77777777" w:rsidR="0066375D" w:rsidRDefault="0066375D" w:rsidP="006637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F13D9C8" w14:textId="32B73AC0" w:rsidR="00C70538" w:rsidRDefault="00C70538" w:rsidP="006637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475" w:type="dxa"/>
          </w:tcPr>
          <w:p w14:paraId="36FA0929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ED460D4" w14:textId="66BE8B7C" w:rsidR="00C70538" w:rsidRDefault="00C70538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Josip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Kolenko</w:t>
            </w:r>
            <w:proofErr w:type="spellEnd"/>
          </w:p>
        </w:tc>
        <w:tc>
          <w:tcPr>
            <w:tcW w:w="3088" w:type="dxa"/>
          </w:tcPr>
          <w:p w14:paraId="3C2C7B4E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49392F0" w14:textId="313E4010" w:rsidR="00C70538" w:rsidRDefault="00C70538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Sonja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Kolenko</w:t>
            </w:r>
            <w:proofErr w:type="spellEnd"/>
          </w:p>
        </w:tc>
        <w:tc>
          <w:tcPr>
            <w:tcW w:w="3281" w:type="dxa"/>
          </w:tcPr>
          <w:p w14:paraId="4982A365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505789F" w14:textId="586C3037" w:rsidR="00C70538" w:rsidRDefault="00C70538" w:rsidP="00C705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Pregrada.info – Udruga za mlade</w:t>
            </w:r>
          </w:p>
        </w:tc>
      </w:tr>
      <w:tr w:rsidR="00C70538" w14:paraId="3E2CF1EB" w14:textId="1DF15DBB" w:rsidTr="00C70538">
        <w:trPr>
          <w:trHeight w:val="1239"/>
        </w:trPr>
        <w:tc>
          <w:tcPr>
            <w:tcW w:w="918" w:type="dxa"/>
          </w:tcPr>
          <w:p w14:paraId="4A6D1CB5" w14:textId="77777777" w:rsidR="0066375D" w:rsidRDefault="0066375D" w:rsidP="006637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0699064" w14:textId="02C493F7" w:rsidR="00C70538" w:rsidRDefault="00C70538" w:rsidP="006637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475" w:type="dxa"/>
          </w:tcPr>
          <w:p w14:paraId="70ED9D75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009A1C0D" w14:textId="46FCF270" w:rsidR="00C70538" w:rsidRDefault="00C70538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Veronika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Gajšak</w:t>
            </w:r>
            <w:proofErr w:type="spellEnd"/>
          </w:p>
        </w:tc>
        <w:tc>
          <w:tcPr>
            <w:tcW w:w="3088" w:type="dxa"/>
          </w:tcPr>
          <w:p w14:paraId="73A81455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332C7EF" w14:textId="118342D8" w:rsidR="00C70538" w:rsidRDefault="00C70538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Darko Pasariček</w:t>
            </w:r>
          </w:p>
        </w:tc>
        <w:tc>
          <w:tcPr>
            <w:tcW w:w="3281" w:type="dxa"/>
          </w:tcPr>
          <w:p w14:paraId="19547729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4FA58CF9" w14:textId="0F7868AD" w:rsidR="00C70538" w:rsidRDefault="00C70538" w:rsidP="00C705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Forum mladih SDP-a Pregrada</w:t>
            </w:r>
          </w:p>
        </w:tc>
      </w:tr>
      <w:tr w:rsidR="00C70538" w14:paraId="295CBA79" w14:textId="1D1E1595" w:rsidTr="00C70538">
        <w:trPr>
          <w:trHeight w:val="1207"/>
        </w:trPr>
        <w:tc>
          <w:tcPr>
            <w:tcW w:w="918" w:type="dxa"/>
          </w:tcPr>
          <w:p w14:paraId="49D936AD" w14:textId="77777777" w:rsidR="0066375D" w:rsidRDefault="0066375D" w:rsidP="006637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5D499E65" w14:textId="56F32B83" w:rsidR="00C70538" w:rsidRDefault="00C70538" w:rsidP="006637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475" w:type="dxa"/>
          </w:tcPr>
          <w:p w14:paraId="6C34F737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BD5164B" w14:textId="2E1EBC92" w:rsidR="00C70538" w:rsidRDefault="00C70538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Karlo Pasariček</w:t>
            </w:r>
          </w:p>
        </w:tc>
        <w:tc>
          <w:tcPr>
            <w:tcW w:w="3088" w:type="dxa"/>
          </w:tcPr>
          <w:p w14:paraId="17F3EBCA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8C504FA" w14:textId="1221061B" w:rsidR="00C70538" w:rsidRDefault="00C70538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Marija Valić</w:t>
            </w:r>
          </w:p>
        </w:tc>
        <w:tc>
          <w:tcPr>
            <w:tcW w:w="3281" w:type="dxa"/>
          </w:tcPr>
          <w:p w14:paraId="08BE8170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262EC8E7" w14:textId="55110375" w:rsidR="00C70538" w:rsidRDefault="00C70538" w:rsidP="00C705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Forum mladih SDP-a Pregrada</w:t>
            </w:r>
          </w:p>
        </w:tc>
      </w:tr>
      <w:tr w:rsidR="00C70538" w14:paraId="0A7277E6" w14:textId="6BDDFC3D" w:rsidTr="00C70538">
        <w:trPr>
          <w:trHeight w:val="1207"/>
        </w:trPr>
        <w:tc>
          <w:tcPr>
            <w:tcW w:w="918" w:type="dxa"/>
          </w:tcPr>
          <w:p w14:paraId="5D917405" w14:textId="77777777" w:rsidR="0066375D" w:rsidRDefault="0066375D" w:rsidP="0066375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56A6AA7" w14:textId="2D136EE1" w:rsidR="00C70538" w:rsidRDefault="00C70538" w:rsidP="0066375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475" w:type="dxa"/>
          </w:tcPr>
          <w:p w14:paraId="5BD24E9D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745E717C" w14:textId="301CCC31" w:rsidR="00C70538" w:rsidRDefault="00C70538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Zvonimir Gretić</w:t>
            </w:r>
          </w:p>
        </w:tc>
        <w:tc>
          <w:tcPr>
            <w:tcW w:w="3088" w:type="dxa"/>
          </w:tcPr>
          <w:p w14:paraId="137F7A61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6634962F" w14:textId="03A95DC8" w:rsidR="00C70538" w:rsidRDefault="00C70538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Vlatko Gretić</w:t>
            </w:r>
          </w:p>
        </w:tc>
        <w:tc>
          <w:tcPr>
            <w:tcW w:w="3281" w:type="dxa"/>
          </w:tcPr>
          <w:p w14:paraId="740092EA" w14:textId="77777777" w:rsidR="0066375D" w:rsidRDefault="0066375D" w:rsidP="00C7053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14:paraId="3E22A473" w14:textId="1C86A1F9" w:rsidR="00C70538" w:rsidRDefault="00C70538" w:rsidP="00C705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Forum mladih SDP-a Pregrada</w:t>
            </w:r>
          </w:p>
        </w:tc>
      </w:tr>
    </w:tbl>
    <w:p w14:paraId="0C9B3B86" w14:textId="77777777" w:rsidR="000C51DA" w:rsidRDefault="000C51DA" w:rsidP="000C51DA">
      <w:pPr>
        <w:pStyle w:val="Standard"/>
        <w:jc w:val="both"/>
        <w:rPr>
          <w:rFonts w:ascii="Times New Roman" w:hAnsi="Times New Roman" w:cs="Times New Roman"/>
          <w:bCs/>
        </w:rPr>
      </w:pPr>
    </w:p>
    <w:p w14:paraId="20D6BD6B" w14:textId="27A66455" w:rsidR="00FE1767" w:rsidRPr="00C70538" w:rsidRDefault="000C51DA" w:rsidP="000C51DA">
      <w:pPr>
        <w:pStyle w:val="Standard"/>
        <w:jc w:val="both"/>
        <w:rPr>
          <w:rFonts w:ascii="Times New Roman" w:hAnsi="Times New Roman" w:cs="Times New Roman"/>
          <w:b/>
        </w:rPr>
      </w:pPr>
      <w:r w:rsidRPr="00C70538">
        <w:rPr>
          <w:rFonts w:ascii="Times New Roman" w:hAnsi="Times New Roman" w:cs="Times New Roman"/>
          <w:b/>
        </w:rPr>
        <w:t>Napomena</w:t>
      </w:r>
      <w:r w:rsidR="00C70538" w:rsidRPr="00C70538">
        <w:rPr>
          <w:rFonts w:ascii="Times New Roman" w:hAnsi="Times New Roman" w:cs="Times New Roman"/>
          <w:b/>
        </w:rPr>
        <w:t>:</w:t>
      </w:r>
    </w:p>
    <w:p w14:paraId="138DEA2D" w14:textId="77777777" w:rsidR="000C51DA" w:rsidRDefault="000C51DA" w:rsidP="000C51DA">
      <w:pPr>
        <w:pStyle w:val="Standard"/>
        <w:jc w:val="both"/>
        <w:rPr>
          <w:rFonts w:ascii="Times New Roman" w:hAnsi="Times New Roman" w:cs="Times New Roman"/>
          <w:bCs/>
        </w:rPr>
      </w:pPr>
    </w:p>
    <w:p w14:paraId="76459230" w14:textId="319E478C" w:rsidR="0004685A" w:rsidRDefault="000C51DA" w:rsidP="0004685A">
      <w:pPr>
        <w:pStyle w:val="Standard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Glasački listić popunjava se tako da se zaokruži redni broj ispred imena </w:t>
      </w:r>
      <w:r w:rsidR="00C70538">
        <w:rPr>
          <w:rFonts w:ascii="Times New Roman" w:hAnsi="Times New Roman" w:cs="Times New Roman"/>
          <w:bCs/>
        </w:rPr>
        <w:t>najviše 5 kandidata za koje se glasuje.</w:t>
      </w:r>
    </w:p>
    <w:p w14:paraId="1C940C5C" w14:textId="77777777" w:rsidR="0004685A" w:rsidRPr="0004685A" w:rsidRDefault="0004685A" w:rsidP="0004685A">
      <w:pPr>
        <w:pStyle w:val="Standard"/>
        <w:rPr>
          <w:rFonts w:ascii="Times New Roman" w:hAnsi="Times New Roman" w:cs="Times New Roman"/>
          <w:bCs/>
        </w:rPr>
      </w:pPr>
    </w:p>
    <w:sectPr w:rsidR="0004685A" w:rsidRPr="0004685A" w:rsidSect="00867A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"/>
      <w:lvlJc w:val="left"/>
      <w:pPr>
        <w:tabs>
          <w:tab w:val="num" w:pos="360"/>
        </w:tabs>
        <w:ind w:left="360" w:hanging="360"/>
      </w:pPr>
      <w:rPr>
        <w:b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9"/>
    <w:multiLevelType w:val="multilevel"/>
    <w:tmpl w:val="00000009"/>
    <w:lvl w:ilvl="0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BE91CEA"/>
    <w:multiLevelType w:val="hybridMultilevel"/>
    <w:tmpl w:val="B1F824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5293C"/>
    <w:multiLevelType w:val="hybridMultilevel"/>
    <w:tmpl w:val="B29E0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972DE"/>
    <w:multiLevelType w:val="hybridMultilevel"/>
    <w:tmpl w:val="9D0EA8EC"/>
    <w:lvl w:ilvl="0" w:tplc="70D4EDB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8ED168E"/>
    <w:multiLevelType w:val="hybridMultilevel"/>
    <w:tmpl w:val="7EE20AA8"/>
    <w:lvl w:ilvl="0" w:tplc="D95638C6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pStyle w:val="Naslov2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pStyle w:val="Naslov4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FA31D96"/>
    <w:multiLevelType w:val="hybridMultilevel"/>
    <w:tmpl w:val="4644ED78"/>
    <w:lvl w:ilvl="0" w:tplc="6D06F4F0">
      <w:start w:val="4"/>
      <w:numFmt w:val="upperLetter"/>
      <w:lvlText w:val="%1)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10" w15:restartNumberingAfterBreak="0">
    <w:nsid w:val="46240BCF"/>
    <w:multiLevelType w:val="hybridMultilevel"/>
    <w:tmpl w:val="E5184F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82629"/>
    <w:multiLevelType w:val="hybridMultilevel"/>
    <w:tmpl w:val="783E4FF2"/>
    <w:lvl w:ilvl="0" w:tplc="D506DADA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1630DAF"/>
    <w:multiLevelType w:val="hybridMultilevel"/>
    <w:tmpl w:val="7F6A6F64"/>
    <w:lvl w:ilvl="0" w:tplc="9D1CE9B6">
      <w:start w:val="1"/>
      <w:numFmt w:val="upperLetter"/>
      <w:lvlText w:val="%1)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F556F03"/>
    <w:multiLevelType w:val="hybridMultilevel"/>
    <w:tmpl w:val="65B066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E70E77"/>
    <w:multiLevelType w:val="hybridMultilevel"/>
    <w:tmpl w:val="CBCE304E"/>
    <w:lvl w:ilvl="0" w:tplc="B89CC6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3"/>
  </w:num>
  <w:num w:numId="11">
    <w:abstractNumId w:val="10"/>
  </w:num>
  <w:num w:numId="12">
    <w:abstractNumId w:val="11"/>
  </w:num>
  <w:num w:numId="13">
    <w:abstractNumId w:val="7"/>
  </w:num>
  <w:num w:numId="14">
    <w:abstractNumId w:val="6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58F4"/>
    <w:rsid w:val="0004685A"/>
    <w:rsid w:val="000965D3"/>
    <w:rsid w:val="000C22E2"/>
    <w:rsid w:val="000C51DA"/>
    <w:rsid w:val="000E4894"/>
    <w:rsid w:val="001A6A3C"/>
    <w:rsid w:val="001A6EFE"/>
    <w:rsid w:val="001F2C3E"/>
    <w:rsid w:val="00262B73"/>
    <w:rsid w:val="00266AF3"/>
    <w:rsid w:val="002C3036"/>
    <w:rsid w:val="00340D5F"/>
    <w:rsid w:val="00362173"/>
    <w:rsid w:val="00362774"/>
    <w:rsid w:val="00395252"/>
    <w:rsid w:val="00440686"/>
    <w:rsid w:val="004843A6"/>
    <w:rsid w:val="00497957"/>
    <w:rsid w:val="004C0FA2"/>
    <w:rsid w:val="004F2653"/>
    <w:rsid w:val="00520B0E"/>
    <w:rsid w:val="00564199"/>
    <w:rsid w:val="005A09F9"/>
    <w:rsid w:val="005A2EB3"/>
    <w:rsid w:val="00654B65"/>
    <w:rsid w:val="0066375D"/>
    <w:rsid w:val="006A6BC4"/>
    <w:rsid w:val="006B7057"/>
    <w:rsid w:val="006F58F4"/>
    <w:rsid w:val="00811DD2"/>
    <w:rsid w:val="00867A51"/>
    <w:rsid w:val="00895F6F"/>
    <w:rsid w:val="008A6C6B"/>
    <w:rsid w:val="008C6843"/>
    <w:rsid w:val="008E0998"/>
    <w:rsid w:val="00971417"/>
    <w:rsid w:val="009A2F90"/>
    <w:rsid w:val="00A215A7"/>
    <w:rsid w:val="00A456CA"/>
    <w:rsid w:val="00A46B7F"/>
    <w:rsid w:val="00A95E66"/>
    <w:rsid w:val="00B0346B"/>
    <w:rsid w:val="00B25029"/>
    <w:rsid w:val="00B40228"/>
    <w:rsid w:val="00B71A5C"/>
    <w:rsid w:val="00B74EFB"/>
    <w:rsid w:val="00BE1264"/>
    <w:rsid w:val="00BF68A1"/>
    <w:rsid w:val="00C70538"/>
    <w:rsid w:val="00CE7347"/>
    <w:rsid w:val="00D13F3B"/>
    <w:rsid w:val="00D236B8"/>
    <w:rsid w:val="00D64B85"/>
    <w:rsid w:val="00D915E2"/>
    <w:rsid w:val="00DE434D"/>
    <w:rsid w:val="00EE09FF"/>
    <w:rsid w:val="00EF7EC6"/>
    <w:rsid w:val="00F0406E"/>
    <w:rsid w:val="00F11E5F"/>
    <w:rsid w:val="00F20E9D"/>
    <w:rsid w:val="00F9511C"/>
    <w:rsid w:val="00FE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8A3C7"/>
  <w15:docId w15:val="{475CED9E-F9C6-456F-A546-0AE09D3B7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E099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Naslov2">
    <w:name w:val="heading 2"/>
    <w:basedOn w:val="Normal"/>
    <w:next w:val="Normal"/>
    <w:link w:val="Naslov2Char"/>
    <w:unhideWhenUsed/>
    <w:qFormat/>
    <w:rsid w:val="00B40228"/>
    <w:pPr>
      <w:keepNext/>
      <w:numPr>
        <w:ilvl w:val="1"/>
        <w:numId w:val="2"/>
      </w:numPr>
      <w:autoSpaceDN/>
      <w:jc w:val="both"/>
      <w:textAlignment w:val="auto"/>
      <w:outlineLvl w:val="1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Naslov4">
    <w:name w:val="heading 4"/>
    <w:basedOn w:val="Normal"/>
    <w:next w:val="Normal"/>
    <w:link w:val="Naslov4Char"/>
    <w:unhideWhenUsed/>
    <w:qFormat/>
    <w:rsid w:val="00B40228"/>
    <w:pPr>
      <w:keepNext/>
      <w:numPr>
        <w:ilvl w:val="3"/>
        <w:numId w:val="2"/>
      </w:numPr>
      <w:autoSpaceDN/>
      <w:jc w:val="both"/>
      <w:textAlignment w:val="auto"/>
      <w:outlineLvl w:val="3"/>
    </w:pPr>
    <w:rPr>
      <w:rFonts w:ascii="Times New Roman" w:eastAsia="Times New Roman" w:hAnsi="Times New Roman" w:cs="Times New Roman"/>
      <w:b/>
      <w:kern w:val="0"/>
      <w:szCs w:val="20"/>
      <w:lang w:eastAsia="hr-HR" w:bidi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6F58F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E0998"/>
    <w:pPr>
      <w:spacing w:after="140" w:line="288" w:lineRule="auto"/>
    </w:pPr>
  </w:style>
  <w:style w:type="character" w:customStyle="1" w:styleId="Naslov2Char">
    <w:name w:val="Naslov 2 Char"/>
    <w:basedOn w:val="Zadanifontodlomka"/>
    <w:link w:val="Naslov2"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B40228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B40228"/>
    <w:pPr>
      <w:autoSpaceDN/>
      <w:ind w:left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TijelotekstaChar">
    <w:name w:val="Tijelo teksta Char"/>
    <w:basedOn w:val="Zadanifontodlomka"/>
    <w:link w:val="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B40228"/>
    <w:pPr>
      <w:autoSpaceDN/>
      <w:ind w:firstLine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Naslov1">
    <w:name w:val="Naslov1"/>
    <w:basedOn w:val="Normal"/>
    <w:next w:val="Tijeloteksta"/>
    <w:rsid w:val="00B40228"/>
    <w:pPr>
      <w:keepNext/>
      <w:autoSpaceDN/>
      <w:spacing w:before="240" w:after="120"/>
      <w:textAlignment w:val="auto"/>
    </w:pPr>
    <w:rPr>
      <w:rFonts w:ascii="Arial" w:eastAsia="MS Mincho" w:hAnsi="Arial" w:cs="Tahoma"/>
      <w:kern w:val="0"/>
      <w:sz w:val="28"/>
      <w:szCs w:val="28"/>
      <w:lang w:eastAsia="hr-HR" w:bidi="ar-SA"/>
    </w:rPr>
  </w:style>
  <w:style w:type="paragraph" w:customStyle="1" w:styleId="WW-Tijeloteksta2">
    <w:name w:val="WW-Tijelo teksta 2"/>
    <w:basedOn w:val="Normal"/>
    <w:rsid w:val="00B40228"/>
    <w:pPr>
      <w:autoSpaceDN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Odlomakpopisa">
    <w:name w:val="List Paragraph"/>
    <w:basedOn w:val="Normal"/>
    <w:uiPriority w:val="34"/>
    <w:qFormat/>
    <w:rsid w:val="00B40228"/>
    <w:pPr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hr-HR" w:bidi="ar-SA"/>
    </w:rPr>
  </w:style>
  <w:style w:type="paragraph" w:styleId="StandardWeb">
    <w:name w:val="Normal (Web)"/>
    <w:basedOn w:val="Normal"/>
    <w:uiPriority w:val="99"/>
    <w:unhideWhenUsed/>
    <w:rsid w:val="00B40228"/>
    <w:pPr>
      <w:autoSpaceDN/>
      <w:textAlignment w:val="auto"/>
    </w:pPr>
    <w:rPr>
      <w:rFonts w:ascii="Times New Roman" w:eastAsia="Times New Roman" w:hAnsi="Times New Roman" w:cs="Times New Roman"/>
      <w:kern w:val="0"/>
      <w:lang w:eastAsia="hr-HR" w:bidi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E66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E66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styleId="Hiperveza">
    <w:name w:val="Hyperlink"/>
    <w:basedOn w:val="Zadanifontodlomka"/>
    <w:uiPriority w:val="99"/>
    <w:unhideWhenUsed/>
    <w:rsid w:val="004C0FA2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4C0FA2"/>
    <w:rPr>
      <w:color w:val="808080"/>
      <w:shd w:val="clear" w:color="auto" w:fill="E6E6E6"/>
    </w:rPr>
  </w:style>
  <w:style w:type="table" w:styleId="Reetkatablice">
    <w:name w:val="Table Grid"/>
    <w:basedOn w:val="Obinatablica"/>
    <w:uiPriority w:val="59"/>
    <w:rsid w:val="001A6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Petra Vdović</cp:lastModifiedBy>
  <cp:revision>27</cp:revision>
  <cp:lastPrinted>2021-08-06T10:48:00Z</cp:lastPrinted>
  <dcterms:created xsi:type="dcterms:W3CDTF">2018-03-08T10:44:00Z</dcterms:created>
  <dcterms:modified xsi:type="dcterms:W3CDTF">2021-08-31T07:30:00Z</dcterms:modified>
</cp:coreProperties>
</file>